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C3DE8" w:rsidRPr="00375995" w:rsidRDefault="005C3DE8" w:rsidP="005C3DE8">
      <w:pPr>
        <w:rPr>
          <w:rFonts w:asciiTheme="minorHAnsi" w:hAnsiTheme="minorHAnsi" w:cstheme="minorHAnsi"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1C7524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>Koprivničko-križevačka županija</w:t>
      </w: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pStyle w:val="SubTitle2"/>
        <w:rPr>
          <w:rFonts w:asciiTheme="minorHAnsi" w:hAnsiTheme="minorHAnsi" w:cstheme="minorHAnsi"/>
          <w:noProof/>
          <w:sz w:val="22"/>
          <w:szCs w:val="22"/>
          <w:lang w:val="hr-HR"/>
        </w:rPr>
      </w:pPr>
    </w:p>
    <w:p w:rsidR="003B1409" w:rsidRPr="003B1409" w:rsidRDefault="003B1409" w:rsidP="003B1409">
      <w:pPr>
        <w:jc w:val="center"/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</w:pPr>
      <w:r w:rsidRPr="003B1409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 xml:space="preserve">Natječaj za sufinanciranje </w:t>
      </w:r>
      <w:r w:rsidR="00894AD4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>udruga Domovinskog rata</w:t>
      </w:r>
      <w:r w:rsidR="0019107D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 xml:space="preserve"> za 2022</w:t>
      </w:r>
      <w:r w:rsidRPr="003B1409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>. godinu</w:t>
      </w:r>
    </w:p>
    <w:p w:rsidR="005654CC" w:rsidRPr="00375995" w:rsidRDefault="005654CC" w:rsidP="003B1409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125646" w:rsidRPr="00375995" w:rsidRDefault="00125646" w:rsidP="001B264A">
      <w:pPr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5654CC" w:rsidP="005654CC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443B3D" w:rsidP="00E53AFB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 w:rsidRPr="00375995">
        <w:rPr>
          <w:rFonts w:asciiTheme="minorHAnsi" w:hAnsiTheme="minorHAnsi" w:cstheme="minorHAnsi"/>
          <w:sz w:val="22"/>
          <w:szCs w:val="22"/>
          <w:lang w:val="hr-HR"/>
        </w:rPr>
        <w:t>O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brazac </w:t>
      </w:r>
      <w:r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opisa programa ili projekta  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br/>
      </w:r>
    </w:p>
    <w:p w:rsidR="00171601" w:rsidRPr="00375995" w:rsidRDefault="00171601" w:rsidP="00171601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</w:p>
    <w:p w:rsidR="00AC6AFB" w:rsidRPr="00375995" w:rsidRDefault="00701C87" w:rsidP="005654CC">
      <w:pPr>
        <w:pStyle w:val="SubTitle1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375995">
        <w:rPr>
          <w:rFonts w:asciiTheme="minorHAnsi" w:hAnsiTheme="minorHAnsi" w:cstheme="minorHAnsi"/>
          <w:b w:val="0"/>
          <w:sz w:val="22"/>
          <w:szCs w:val="22"/>
          <w:lang w:val="hr-HR"/>
        </w:rPr>
        <w:t>Datum objave natječaja:</w:t>
      </w:r>
      <w:r w:rsidR="005D4C18" w:rsidRPr="00375995">
        <w:rPr>
          <w:rFonts w:asciiTheme="minorHAnsi" w:hAnsiTheme="minorHAnsi" w:cstheme="minorHAnsi"/>
          <w:b w:val="0"/>
          <w:sz w:val="22"/>
          <w:szCs w:val="22"/>
          <w:lang w:val="hr-HR"/>
        </w:rPr>
        <w:t xml:space="preserve"> </w:t>
      </w:r>
    </w:p>
    <w:p w:rsidR="005654CC" w:rsidRPr="00375995" w:rsidRDefault="00D25FCF" w:rsidP="005654CC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>22</w:t>
      </w:r>
      <w:bookmarkStart w:id="0" w:name="_GoBack"/>
      <w:bookmarkEnd w:id="0"/>
      <w:r w:rsidR="0019107D">
        <w:rPr>
          <w:rFonts w:asciiTheme="minorHAnsi" w:hAnsiTheme="minorHAnsi" w:cstheme="minorHAnsi"/>
          <w:sz w:val="22"/>
          <w:szCs w:val="22"/>
          <w:lang w:val="hr-HR"/>
        </w:rPr>
        <w:t>.02.2022</w:t>
      </w:r>
      <w:r w:rsidR="00332443">
        <w:rPr>
          <w:rFonts w:asciiTheme="minorHAnsi" w:hAnsiTheme="minorHAnsi" w:cstheme="minorHAnsi"/>
          <w:sz w:val="22"/>
          <w:szCs w:val="22"/>
          <w:lang w:val="hr-HR"/>
        </w:rPr>
        <w:t>.</w:t>
      </w:r>
    </w:p>
    <w:p w:rsidR="00AC6AFB" w:rsidRPr="00375995" w:rsidRDefault="00701C87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375995">
        <w:rPr>
          <w:rFonts w:asciiTheme="minorHAnsi" w:hAnsiTheme="minorHAnsi" w:cstheme="minorHAnsi"/>
          <w:b w:val="0"/>
          <w:sz w:val="22"/>
          <w:szCs w:val="22"/>
          <w:lang w:val="hr-HR"/>
        </w:rPr>
        <w:t>Rok za dostavu prijava na natječaj:</w:t>
      </w:r>
    </w:p>
    <w:p w:rsidR="005654CC" w:rsidRPr="00375995" w:rsidRDefault="00701C87" w:rsidP="005654CC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  <w:r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 w:rsidR="00005FD6">
        <w:rPr>
          <w:rFonts w:asciiTheme="minorHAnsi" w:hAnsiTheme="minorHAnsi" w:cstheme="minorHAnsi"/>
          <w:sz w:val="22"/>
          <w:szCs w:val="22"/>
          <w:lang w:val="hr-HR"/>
        </w:rPr>
        <w:t>25</w:t>
      </w:r>
      <w:r w:rsidR="0046289C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19107D">
        <w:rPr>
          <w:rFonts w:asciiTheme="minorHAnsi" w:hAnsiTheme="minorHAnsi" w:cstheme="minorHAnsi"/>
          <w:sz w:val="22"/>
          <w:szCs w:val="22"/>
          <w:lang w:val="hr-HR"/>
        </w:rPr>
        <w:t>03.2022</w:t>
      </w:r>
      <w:r w:rsidR="00332443" w:rsidRPr="00332443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AC6AFB" w:rsidRPr="00332443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</w:p>
    <w:p w:rsidR="003526CA" w:rsidRPr="00375995" w:rsidRDefault="003526CA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</w:p>
    <w:p w:rsidR="005654CC" w:rsidRPr="00375995" w:rsidRDefault="005654CC" w:rsidP="00D92059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E53AFB" w:rsidRPr="00375995" w:rsidRDefault="00E53AFB" w:rsidP="002100BB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rFonts w:asciiTheme="minorHAnsi" w:hAnsiTheme="minorHAnsi" w:cstheme="minorHAnsi"/>
          <w:b/>
          <w:sz w:val="22"/>
          <w:szCs w:val="22"/>
        </w:rPr>
      </w:pPr>
      <w:r w:rsidRPr="00375995">
        <w:rPr>
          <w:rFonts w:asciiTheme="minorHAnsi" w:hAnsiTheme="minorHAnsi" w:cstheme="minorHAnsi"/>
          <w:b/>
          <w:sz w:val="22"/>
          <w:szCs w:val="22"/>
        </w:rPr>
        <w:t>Molimo Vas da prije ispunjavanja Obrasca paž</w:t>
      </w:r>
      <w:r w:rsidR="005C3DE8" w:rsidRPr="00375995">
        <w:rPr>
          <w:rFonts w:asciiTheme="minorHAnsi" w:hAnsiTheme="minorHAnsi" w:cstheme="minorHAnsi"/>
          <w:b/>
          <w:sz w:val="22"/>
          <w:szCs w:val="22"/>
        </w:rPr>
        <w:t>ljivo pročitate Upute za prijavitelje.</w:t>
      </w:r>
    </w:p>
    <w:p w:rsidR="005654CC" w:rsidRDefault="00E53AFB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sz w:val="22"/>
          <w:szCs w:val="22"/>
        </w:rPr>
      </w:pPr>
      <w:r w:rsidRPr="00375995">
        <w:rPr>
          <w:rFonts w:asciiTheme="minorHAnsi" w:hAnsiTheme="minorHAnsi" w:cstheme="minorHAnsi"/>
          <w:sz w:val="22"/>
          <w:szCs w:val="22"/>
        </w:rPr>
        <w:t>Obrazac pažljivo popunite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i što je moguće jasnije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da bi se mogla napraviti procjena kvalitete prijedloga programa</w:t>
      </w:r>
      <w:r w:rsidR="00482A2F" w:rsidRPr="00375995">
        <w:rPr>
          <w:rFonts w:asciiTheme="minorHAnsi" w:hAnsiTheme="minorHAnsi" w:cstheme="minorHAnsi"/>
          <w:sz w:val="22"/>
          <w:szCs w:val="22"/>
        </w:rPr>
        <w:t>/projekta</w:t>
      </w:r>
      <w:r w:rsidRPr="00375995">
        <w:rPr>
          <w:rFonts w:asciiTheme="minorHAnsi" w:hAnsiTheme="minorHAnsi" w:cstheme="minorHAnsi"/>
          <w:sz w:val="22"/>
          <w:szCs w:val="22"/>
        </w:rPr>
        <w:t xml:space="preserve">. Budite precizni i navedite dovoljno detalja koji će omogućiti jasnoću prijedloga. </w:t>
      </w:r>
    </w:p>
    <w:p w:rsidR="00375995" w:rsidRPr="00375995" w:rsidRDefault="00375995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5654CC" w:rsidRPr="00375995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375995">
        <w:rPr>
          <w:rFonts w:asciiTheme="minorHAnsi" w:eastAsia="Arial Unicode MS" w:hAnsiTheme="minorHAnsi" w:cstheme="minorHAnsi"/>
          <w:b/>
          <w:bCs/>
          <w:sz w:val="22"/>
          <w:szCs w:val="22"/>
        </w:rPr>
        <w:t>Molimo da obrazac popunite korištenjem računala</w:t>
      </w:r>
    </w:p>
    <w:p w:rsidR="00375995" w:rsidRP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P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P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75995" w:rsidRPr="00375995" w:rsidTr="0023568B">
        <w:trPr>
          <w:trHeight w:val="290"/>
        </w:trPr>
        <w:tc>
          <w:tcPr>
            <w:tcW w:w="9854" w:type="dxa"/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Upisati naziv prijavitelja programa/projekta:  </w:t>
            </w: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Upisati naziv programa/projekta:  </w:t>
            </w: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1533C1" w:rsidRPr="00375995" w:rsidRDefault="001533C1" w:rsidP="003D4C05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533C1" w:rsidRPr="00375995" w:rsidRDefault="001533C1" w:rsidP="003D4C05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868" w:type="dxa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167"/>
        <w:gridCol w:w="808"/>
        <w:gridCol w:w="813"/>
        <w:gridCol w:w="276"/>
        <w:gridCol w:w="441"/>
        <w:gridCol w:w="35"/>
        <w:gridCol w:w="619"/>
        <w:gridCol w:w="260"/>
        <w:gridCol w:w="185"/>
        <w:gridCol w:w="625"/>
        <w:gridCol w:w="29"/>
        <w:gridCol w:w="268"/>
        <w:gridCol w:w="14"/>
        <w:gridCol w:w="25"/>
        <w:gridCol w:w="6"/>
        <w:gridCol w:w="161"/>
        <w:gridCol w:w="120"/>
        <w:gridCol w:w="150"/>
        <w:gridCol w:w="382"/>
        <w:gridCol w:w="173"/>
        <w:gridCol w:w="94"/>
        <w:gridCol w:w="254"/>
        <w:gridCol w:w="197"/>
        <w:gridCol w:w="9"/>
        <w:gridCol w:w="131"/>
        <w:gridCol w:w="62"/>
        <w:gridCol w:w="198"/>
        <w:gridCol w:w="29"/>
        <w:gridCol w:w="109"/>
        <w:gridCol w:w="18"/>
        <w:gridCol w:w="249"/>
        <w:gridCol w:w="85"/>
        <w:gridCol w:w="366"/>
        <w:gridCol w:w="130"/>
        <w:gridCol w:w="148"/>
        <w:gridCol w:w="61"/>
        <w:gridCol w:w="26"/>
        <w:gridCol w:w="40"/>
        <w:gridCol w:w="1656"/>
        <w:gridCol w:w="39"/>
      </w:tblGrid>
      <w:tr w:rsidR="00092880" w:rsidRPr="00375995" w:rsidTr="008121FF">
        <w:trPr>
          <w:cantSplit/>
          <w:trHeight w:val="96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OPĆI PODACI O PRIJAVITELJ</w:t>
            </w:r>
            <w:r w:rsidR="00202A71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OSNOVNI PODACI O ORGA</w:t>
            </w:r>
            <w:r w:rsidR="00716DCE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NIZACIJI – PRIJAVITELJU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Naziv organizacije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Adresa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(ulica i broj)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Poštanski broj i sjedište</w:t>
            </w:r>
          </w:p>
        </w:tc>
        <w:tc>
          <w:tcPr>
            <w:tcW w:w="1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Županija</w:t>
            </w:r>
          </w:p>
        </w:tc>
        <w:tc>
          <w:tcPr>
            <w:tcW w:w="380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Ime i prezime  osobe ovlaštene za zastupanje, adresa e-pošte i dužnost koju obavlja </w:t>
            </w:r>
            <w:r w:rsidRPr="00375995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 predsjednik/-ca, direktor/-ica)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Telefon</w:t>
            </w:r>
          </w:p>
        </w:tc>
        <w:tc>
          <w:tcPr>
            <w:tcW w:w="1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25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Mobitel</w:t>
            </w:r>
          </w:p>
        </w:tc>
        <w:tc>
          <w:tcPr>
            <w:tcW w:w="335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Internetska stranica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prijavitelja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0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Godina osnutka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Datum i godina upisa u matični registar</w:t>
            </w:r>
          </w:p>
        </w:tc>
        <w:tc>
          <w:tcPr>
            <w:tcW w:w="2486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C84BA8" w:rsidRPr="00375995" w:rsidRDefault="009B4C67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84BA8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25154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Registarski broj</w:t>
            </w:r>
          </w:p>
          <w:p w:rsidR="00C84BA8" w:rsidRPr="00225154" w:rsidRDefault="00225154" w:rsidP="00225154">
            <w:pPr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(iz Reg. udruga)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3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Registrirana pri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(naziv registracijskog tijela)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žiro-računa i naziv banke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(IBAN)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9B4C67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16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RNO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(broj u Registru neprofitnih organizacija)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6F5CBE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Ciljevi osnivanja i područje djelovanja sukladno Statutu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18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Ukupan broj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1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članova</w:t>
            </w:r>
          </w:p>
        </w:tc>
        <w:tc>
          <w:tcPr>
            <w:tcW w:w="445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EF20FF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od toga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092880" w:rsidRPr="00EF20FF" w:rsidRDefault="00993B4D" w:rsidP="009B4C67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g</w:t>
            </w:r>
            <w:r w:rsidR="00092880"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rađana</w:t>
            </w: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2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pravnih osoba</w:t>
            </w:r>
          </w:p>
        </w:tc>
        <w:tc>
          <w:tcPr>
            <w:tcW w:w="2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19</w:t>
            </w:r>
            <w:r w:rsidR="00A60CD4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za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poslenih na dan prijave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programa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/projekta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određeno</w:t>
            </w:r>
          </w:p>
        </w:tc>
        <w:tc>
          <w:tcPr>
            <w:tcW w:w="125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38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neodređeno</w:t>
            </w:r>
          </w:p>
        </w:tc>
        <w:tc>
          <w:tcPr>
            <w:tcW w:w="197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0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034A6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Ukupno ostvareni prihod organizacije u </w:t>
            </w:r>
            <w:r w:rsidR="008B7543">
              <w:rPr>
                <w:rFonts w:asciiTheme="minorHAnsi" w:eastAsia="Arial Unicode MS" w:hAnsiTheme="minorHAnsi" w:cstheme="minorHAnsi"/>
                <w:sz w:val="22"/>
                <w:szCs w:val="22"/>
              </w:rPr>
              <w:t>20</w:t>
            </w:r>
            <w:r w:rsidR="0019107D">
              <w:rPr>
                <w:rFonts w:asciiTheme="minorHAnsi" w:eastAsia="Arial Unicode MS" w:hAnsiTheme="minorHAnsi" w:cstheme="minorHAnsi"/>
                <w:sz w:val="22"/>
                <w:szCs w:val="22"/>
              </w:rPr>
              <w:t>21</w:t>
            </w:r>
            <w:r w:rsid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. godini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DE4F46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DE4F46" w:rsidRPr="00375995" w:rsidRDefault="00DE4F46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E4F46" w:rsidRPr="00375995" w:rsidRDefault="00DE4F46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Od toga ostvareno od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iznos)</w:t>
            </w: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A11AA9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proračuna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od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inozemnih vlada i međunarodnih organizacija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i EU fondova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33E2A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E33E2A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prihoda od članarine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2A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33E2A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d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446A3A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o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>stali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h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prihod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2A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E3EB2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236A14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22</w:t>
            </w:r>
            <w:r w:rsidR="00B1713C" w:rsidRP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EF20FF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Izrađujete li godišnji izvještaj o radu?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(označite sa “x”)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178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182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EB2" w:rsidRPr="00375995" w:rsidRDefault="00CE3EB2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E3EB2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375995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EB2" w:rsidRPr="00375995" w:rsidRDefault="00CE3EB2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F20FF" w:rsidRPr="00375995" w:rsidTr="008121FF">
        <w:trPr>
          <w:cantSplit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F20FF" w:rsidRPr="00375995" w:rsidRDefault="00EF2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F20FF" w:rsidRPr="00375995" w:rsidRDefault="00EF20FF" w:rsidP="00236A14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Ukoliko ste označili odgovor „da“, istaknite poveznicu na objavljeni godišnji </w:t>
            </w:r>
            <w:r w:rsid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izvještaj o radu</w:t>
            </w:r>
            <w:r w:rsidR="0019107D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udruge za 2021</w:t>
            </w:r>
            <w:r w:rsid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. godinu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0FF" w:rsidRPr="00375995" w:rsidRDefault="00EF2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B1713C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23</w:t>
            </w:r>
            <w:r w:rsidR="00B1713C"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Provodite li neki od sustava kvalitete za neprofitne organizacije?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1806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0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17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13C" w:rsidRPr="00236A14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B1713C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A7306B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Ukoliko ste označili odgovor "da", koji sustav i od kada?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13C" w:rsidRPr="006F5CBE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PODACI O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KAPACITETIMA PRIJAVITELJA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/PROJEKT</w:t>
            </w: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732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Broj ukupno odobrenih financi</w:t>
            </w:r>
            <w:r w:rsidR="0019107D">
              <w:rPr>
                <w:rFonts w:ascii="Calibri" w:hAnsi="Calibri" w:cs="Calibri"/>
                <w:sz w:val="22"/>
                <w:szCs w:val="22"/>
              </w:rPr>
              <w:t>ranih programa/ projekata u 2021</w:t>
            </w:r>
            <w:r w:rsidRPr="00236A14">
              <w:rPr>
                <w:rFonts w:ascii="Calibri" w:hAnsi="Calibri" w:cs="Calibri"/>
                <w:sz w:val="22"/>
                <w:szCs w:val="22"/>
              </w:rPr>
              <w:t xml:space="preserve">. godini </w:t>
            </w:r>
          </w:p>
        </w:tc>
        <w:tc>
          <w:tcPr>
            <w:tcW w:w="4726" w:type="dxa"/>
            <w:gridSpan w:val="2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732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Broj partnerstva u koja je organizacija uključena na provedbi programa/projekta u trenutku prijave na ovaj Natječaj</w:t>
            </w:r>
          </w:p>
        </w:tc>
        <w:tc>
          <w:tcPr>
            <w:tcW w:w="4726" w:type="dxa"/>
            <w:gridSpan w:val="2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Prepoznatljivost prijavitelja kroz fina</w:t>
            </w:r>
            <w:r w:rsidR="0019107D">
              <w:rPr>
                <w:rFonts w:ascii="Calibri" w:hAnsi="Calibri" w:cs="Calibri"/>
                <w:sz w:val="22"/>
                <w:szCs w:val="22"/>
              </w:rPr>
              <w:t>ncirane programe/projekte u 2020</w:t>
            </w:r>
            <w:r w:rsidR="00703E13">
              <w:rPr>
                <w:rFonts w:ascii="Calibri" w:hAnsi="Calibri" w:cs="Calibri"/>
                <w:sz w:val="22"/>
                <w:szCs w:val="22"/>
              </w:rPr>
              <w:t>. i 202</w:t>
            </w:r>
            <w:r w:rsidR="0019107D">
              <w:rPr>
                <w:rFonts w:ascii="Calibri" w:hAnsi="Calibri" w:cs="Calibri"/>
                <w:sz w:val="22"/>
                <w:szCs w:val="22"/>
              </w:rPr>
              <w:t>1</w:t>
            </w:r>
            <w:r w:rsidRPr="00236A14">
              <w:rPr>
                <w:rFonts w:ascii="Calibri" w:hAnsi="Calibri" w:cs="Calibri"/>
                <w:sz w:val="22"/>
                <w:szCs w:val="22"/>
              </w:rPr>
              <w:t>. godini.</w:t>
            </w:r>
          </w:p>
          <w:p w:rsidR="00236A14" w:rsidRPr="00236A14" w:rsidRDefault="00236A14" w:rsidP="00A017FB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(molimo navedite nazive programa/projekata i nazive tijela koja su vam odobrila financiranje programa/projekata u dvije godine koje su prethodile godini raspisivanja Natječaja)</w:t>
            </w:r>
          </w:p>
        </w:tc>
      </w:tr>
      <w:tr w:rsidR="00236A14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snapToGrid w:val="0"/>
              <w:rPr>
                <w:rFonts w:ascii="Calibri" w:eastAsia="Arial Unicode MS" w:hAnsi="Calibri" w:cs="Calibri"/>
                <w:b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Kratak opis iskustava, postignuća i sposobnosti organizacije - prijavitelja da provede predloženi program/projekt.</w:t>
            </w:r>
          </w:p>
          <w:p w:rsidR="00236A14" w:rsidRPr="00236A14" w:rsidRDefault="00236A14" w:rsidP="00A017FB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(koji utjecaj u području relevantnom za ovaj n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atječaj imaju aktivnosti koje 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prijavitelj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do sada provodio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,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s kim organizacije prijavitelja surađuje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u provedbi svojih aktivnosti, tko je do sada financirao/donirao/sponzorirao aktivnosti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prijavitelja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)</w:t>
            </w:r>
          </w:p>
        </w:tc>
      </w:tr>
      <w:tr w:rsidR="00236A14" w:rsidRPr="00375995" w:rsidTr="00560353">
        <w:trPr>
          <w:trHeight w:val="938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6A14" w:rsidRPr="00375995" w:rsidRDefault="00236A1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PODACI O PARTNERIMA U PROVEDBI PROJEKTA/PROGRAMA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Kako i zašto je došlo do povezivanja partnerskih organizacija koje prijavljuju ovaj zajednički program/projekt?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1</w:t>
            </w: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2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Naziv partnerske organizacije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Adresa </w:t>
            </w:r>
          </w:p>
          <w:p w:rsidR="00CD0C73" w:rsidRPr="00CD0C73" w:rsidRDefault="00CD0C73" w:rsidP="00CD0C7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D0C73">
              <w:rPr>
                <w:rFonts w:asciiTheme="minorHAnsi" w:hAnsiTheme="minorHAnsi" w:cstheme="minorHAnsi"/>
                <w:i/>
                <w:sz w:val="20"/>
                <w:szCs w:val="20"/>
              </w:rPr>
              <w:t>(ulica i broj, poštanski broj i sjedište)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Ime i prezime  osobe ovlaštene za zastupanje i dužnost koju obavlja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Telefon/Mobitel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6.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Internetska stranica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Registarski broj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RNO broj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7A5D88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CD0C73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PODACI O 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PROJEKTU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PROGRAMU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Naziv programa/projekta:</w:t>
            </w: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Predviđeno trajanje provedbe programa/projekta u mjesecima: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6F5CBE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Područje provedbe programa/projekta 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(navedite programsko </w:t>
            </w:r>
            <w:r w:rsidR="007A5D88"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područje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iz Natječaja na koje se odnosi program/projekt)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Zemljopisno područje provedbe programa/projekta </w:t>
            </w:r>
            <w:r w:rsidRPr="00375995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(označite i/ili dopišite po potrebi)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područje cijele Republike Hrvatske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županije (upišite jednu ili više županija u kojima se provodi program/projekt)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jedne ili više jedinice lokalne samouprave (upisati nazive općina i gradova)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565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Ukupan iznos potreban za provedbu programa/projekta:</w:t>
            </w:r>
          </w:p>
        </w:tc>
        <w:tc>
          <w:tcPr>
            <w:tcW w:w="489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4565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koji se traži od Koprivničko-križevačke županije</w:t>
            </w:r>
          </w:p>
        </w:tc>
        <w:tc>
          <w:tcPr>
            <w:tcW w:w="489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Je li za provedbu zatražen ili osiguran iznos od drugih donatora?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(tijela državne uprave i/ili jedinice lokalne i područne (regionalne) samouprave, iz fondova Europske unije ili od drugih donatora za provedbu ovog programa/projekta (navesti ukupne iznose za prijavitelje i partnere ako ih imaju i dodati potrebne retke u obrascu)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4074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traženo, a koliko odobreno od pojedinog davatelja financijskih sredstava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zatraženo: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zatraženih sredstava:</w:t>
            </w:r>
          </w:p>
        </w:tc>
        <w:tc>
          <w:tcPr>
            <w:tcW w:w="292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dobiveno: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odobrenih sredstava:</w:t>
            </w:r>
          </w:p>
        </w:tc>
        <w:tc>
          <w:tcPr>
            <w:tcW w:w="292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.3.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Je li za provedbu programa/projekta osiguran dio financijskih sredstava samofinanciranjem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(članarinama, naknadama za pružene usluge, prodajom proizvoda i sl.)?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4074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osigurano i po kojoj osnovi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osiguranih sredstava:</w:t>
            </w:r>
          </w:p>
        </w:tc>
        <w:tc>
          <w:tcPr>
            <w:tcW w:w="29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osiguranih sredstava:</w:t>
            </w:r>
          </w:p>
        </w:tc>
        <w:tc>
          <w:tcPr>
            <w:tcW w:w="29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6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Navedite način na koji ste utvrdili postojanje problema i došli do procjene potreba koje namjeravate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riješiti ovim projektom, a na temelju koje ste pripremili prijedlog programa/projekta?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i opišite ciljeve koji se namjeravaju ostvariti provedbom predloženog programa/projekta.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očekivani utjecaj programa/projekta – na koji će način program/projekt utjecati na izravne i neizravne korisnike u dugoročnom razdoblju.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će program/projekt riješiti probleme korisnika?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FF75B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mjerljive rezultate koje očekujete po završetku provođenja vašeg programa/projekta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te </w:t>
            </w:r>
            <w:r w:rsidR="00446A3A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navedite planirane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indikatore za mjerenje rezultata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10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Objasnite na koji način i kojim sadržajima predloženi program/projekt doprinosi ostvarenju općeg i posebnih ciljeva utvrđenih pozivom ili natječajem.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predložene aktivnosti doprinose razvoju lokalne zajednice?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11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Detaljan opis programa/projekta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(najviše 2000 znakova)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Izravni korisnici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(ciljane skupine na koje programske/projektne aktivnosti izravno utječu)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Tko su izravni korisnici obuhvaćeni programom/projektom, njihova struktura (npr. po dobi, spolu i sl.)? Na koji su način obuhvaćeni programom/projektom?</w:t>
            </w:r>
            <w:r w:rsidRPr="003759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molimo detaljan opis problema i potreba ciljanih skupina koji uključuje kvantitativne pokazatelje te načine na koji će se doći do ciljane skupine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izravnih korisnika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 Ukupan broj korisnika: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678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b) Broj korisnika s prebivalištem na području Koprivničko-križevačke županije</w:t>
            </w:r>
          </w:p>
        </w:tc>
        <w:tc>
          <w:tcPr>
            <w:tcW w:w="251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Tko su neizravni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korisnici (pojedinci, skupine, organizacije koje nisu izravno uključene u provedbu programa/projekta, već on na njih ima posredan utjecaj)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? Na koji način će program/projekt na njih utjecati?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(molimo detaljan opis)</w:t>
            </w:r>
          </w:p>
        </w:tc>
      </w:tr>
      <w:tr w:rsidR="00CD0C73" w:rsidRPr="00375995" w:rsidTr="00FF75BF">
        <w:trPr>
          <w:trHeight w:val="82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14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glavne aktivnosti koje ćete provoditi,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način provedbe navedenih aktivnosti,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njihove nositelje, mjesto i vrijeme, odnosno razdoblje 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provedbe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 slučaju prijave programa koji uključuje 2 ili više projekta, aktivnosti specificirajte po projektima, po potrebi proširite tablicu)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Red.         broj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Naziv aktivnosti</w:t>
            </w: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Nositelj</w:t>
            </w: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Mjesto                    provedbe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R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azdoblje                      provedbe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56035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</w:t>
            </w:r>
            <w:r w:rsidR="00560353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560353"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(prema priloženoj legendi</w:t>
            </w:r>
            <w:r w:rsid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, za potrebe izrade godišnjeg završnog izvješća Uredu za udruge</w:t>
            </w:r>
            <w:r w:rsidR="00560353"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  <w:r w:rsid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:</w:t>
            </w:r>
          </w:p>
        </w:tc>
      </w:tr>
      <w:tr w:rsidR="00560353" w:rsidRPr="00375995" w:rsidTr="008121FF">
        <w:trPr>
          <w:trHeight w:val="40"/>
        </w:trPr>
        <w:tc>
          <w:tcPr>
            <w:tcW w:w="2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560353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>a) najzastupljeniji tip aktivnosti koje se provode</w:t>
            </w:r>
          </w:p>
        </w:tc>
        <w:tc>
          <w:tcPr>
            <w:tcW w:w="24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46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b) dodatni tip aktivnosti koje se provode:</w:t>
            </w:r>
          </w:p>
        </w:tc>
        <w:tc>
          <w:tcPr>
            <w:tcW w:w="2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6035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446A3A" w:rsidP="0056035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16</w:t>
            </w:r>
            <w:r w:rsidR="00560353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(prema priloženoj legendi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</w:rPr>
              <w:t>, za potrebe izrade godišnjeg završnog izvješća Uredu za udruge</w:t>
            </w:r>
            <w:r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</w:rPr>
              <w:t>:</w:t>
            </w:r>
          </w:p>
        </w:tc>
      </w:tr>
      <w:tr w:rsidR="00560353" w:rsidRPr="00375995" w:rsidTr="008121FF">
        <w:trPr>
          <w:trHeight w:val="40"/>
        </w:trPr>
        <w:tc>
          <w:tcPr>
            <w:tcW w:w="2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a) izravnu korisničku skupinu</w:t>
            </w:r>
          </w:p>
        </w:tc>
        <w:tc>
          <w:tcPr>
            <w:tcW w:w="24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46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b) neizravnu korisničku skupinu</w:t>
            </w:r>
          </w:p>
        </w:tc>
        <w:tc>
          <w:tcPr>
            <w:tcW w:w="2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>Odgovorne osobe za provedbu programa/projekta</w:t>
            </w:r>
            <w:r w:rsidR="00AE1CD3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 xml:space="preserve"> 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(molimo da detaljno definirate projektni tim</w:t>
            </w:r>
            <w:r w:rsid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 xml:space="preserve"> za provedbu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)</w:t>
            </w: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06346B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Voditeljica / voditelj programa/projekta </w:t>
            </w:r>
            <w:r w:rsidRPr="00560353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im</w:t>
            </w:r>
            <w:r w:rsid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e i prezime i priložite životopis na propisanom obrascu)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volontera koji sudjeluju u provedbi programa/projekta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(navedite broj volontera i broj predviđenih volonterskih sati u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programu/projektu</w:t>
            </w:r>
            <w:r w:rsidR="00446A3A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, te aktivnosti koje će oni provoditi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)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A017FB" w:rsidRDefault="00A017FB" w:rsidP="00446A3A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Broj osoba koje namjerava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te</w:t>
            </w: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zaposliti u tijeku provedbe programa/projekta? 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18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uključiti građane i građanke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Koprivničko-križevačke županije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 aktivnosti programa/projekta.</w:t>
            </w:r>
          </w:p>
        </w:tc>
      </w:tr>
      <w:tr w:rsidR="00CD0C73" w:rsidRPr="00375995" w:rsidTr="00FF75BF">
        <w:trPr>
          <w:trHeight w:val="1632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Default="00CD0C73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23CD9" w:rsidRDefault="00C23CD9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23CD9" w:rsidRDefault="00C23CD9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23CD9" w:rsidRDefault="00C23CD9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23CD9" w:rsidRDefault="00C23CD9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23CD9" w:rsidRDefault="00C23CD9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23CD9" w:rsidRDefault="00C23CD9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23CD9" w:rsidRDefault="00C23CD9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23CD9" w:rsidRDefault="00C23CD9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23CD9" w:rsidRPr="00375995" w:rsidRDefault="00C23CD9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19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446A3A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informirati širu javnost o tijeku provedbe i rezultatima programa/projekta u javnosti.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</w:t>
            </w:r>
            <w:r w:rsidR="00D91FCC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mrežna/FB stranica, tiskani mediji, web portali, radio, TV i dr.mediji, planirani broj objava u pojedinom mediju,planirani termini objava)</w:t>
            </w:r>
          </w:p>
        </w:tc>
      </w:tr>
      <w:tr w:rsidR="00446A3A" w:rsidRPr="00375995" w:rsidTr="00FF3D34">
        <w:trPr>
          <w:trHeight w:val="1272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46A3A" w:rsidRPr="00FB79C4" w:rsidRDefault="00446A3A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highlight w:val="green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VREDNOVANJE I 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ODRŽIVOST PROGRAMA/PROJEKTA</w:t>
            </w:r>
          </w:p>
        </w:tc>
      </w:tr>
      <w:tr w:rsidR="008121FF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8121FF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8121FF" w:rsidRPr="008121FF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8121FF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Opišite na koji će se način izvršiti praćenje i vrednovanje postignuća rezultata programa/projekta i njegov utjecaj na ispunjavanje ciljeva Natječaja.</w:t>
            </w:r>
          </w:p>
        </w:tc>
      </w:tr>
      <w:tr w:rsidR="008121FF" w:rsidRPr="00375995" w:rsidTr="008121FF">
        <w:trPr>
          <w:trHeight w:val="4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21FF" w:rsidRPr="008121FF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Opišite planira li se i na koji će se način osigurati održivost programa/projekta nakon isteka financijske podrške ugovornog tijela </w:t>
            </w:r>
            <w:r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(financijsku, institucionalnu, na razini razvijanja javnih politika i okolišnu održivost projektnih/programskih aktivnosti nakon završetka projekta)</w:t>
            </w:r>
            <w:r w:rsidRPr="00D91FCC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?</w:t>
            </w:r>
          </w:p>
        </w:tc>
      </w:tr>
      <w:tr w:rsidR="00CD0C73" w:rsidRPr="00375995" w:rsidTr="00560353">
        <w:trPr>
          <w:trHeight w:val="4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:rsidR="006B5F34" w:rsidRPr="00375995" w:rsidRDefault="006B5F34">
      <w:pPr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  <w:sectPr w:rsidR="006B5F34" w:rsidRPr="00375995" w:rsidSect="00D472C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851" w:right="1134" w:bottom="851" w:left="1134" w:header="1134" w:footer="720" w:gutter="0"/>
          <w:cols w:space="720"/>
          <w:titlePg/>
          <w:docGrid w:linePitch="360"/>
        </w:sectPr>
      </w:pPr>
    </w:p>
    <w:p w:rsidR="00EF4889" w:rsidRPr="00375995" w:rsidRDefault="00EF4889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4"/>
        <w:gridCol w:w="2126"/>
        <w:gridCol w:w="1985"/>
        <w:gridCol w:w="1839"/>
      </w:tblGrid>
      <w:tr w:rsidR="004F68AA" w:rsidRPr="009275DC" w:rsidTr="004F68AA">
        <w:trPr>
          <w:trHeight w:val="470"/>
          <w:jc w:val="center"/>
        </w:trPr>
        <w:tc>
          <w:tcPr>
            <w:tcW w:w="368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Ime i prezime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Potpis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MP</w:t>
            </w:r>
          </w:p>
        </w:tc>
      </w:tr>
      <w:tr w:rsidR="004F68AA" w:rsidRPr="009275DC" w:rsidTr="004F68AA">
        <w:trPr>
          <w:trHeight w:val="80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Voditelja/ica programa/projekta: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Osoba odgovorna za zastupanje: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Mjesto i datum:</w:t>
            </w:r>
          </w:p>
        </w:tc>
        <w:tc>
          <w:tcPr>
            <w:tcW w:w="5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rPr>
                <w:rFonts w:eastAsia="Batang" w:cs="Calibri"/>
              </w:rPr>
            </w:pPr>
          </w:p>
        </w:tc>
      </w:tr>
    </w:tbl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hAnsiTheme="minorHAnsi" w:cstheme="minorHAnsi"/>
          <w:sz w:val="22"/>
          <w:szCs w:val="22"/>
        </w:rPr>
      </w:pPr>
    </w:p>
    <w:p w:rsidR="009842F4" w:rsidRPr="00375995" w:rsidRDefault="009842F4">
      <w:pPr>
        <w:jc w:val="center"/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p w:rsidR="00E11A4A" w:rsidRPr="00375995" w:rsidRDefault="00E11A4A">
      <w:pPr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p w:rsidR="00E11A4A" w:rsidRPr="00375995" w:rsidRDefault="00E11A4A">
      <w:pPr>
        <w:ind w:hanging="13"/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sectPr w:rsidR="00E11A4A" w:rsidRPr="00375995" w:rsidSect="006B5F34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B6C" w:rsidRDefault="00CE0B6C">
      <w:r>
        <w:separator/>
      </w:r>
    </w:p>
  </w:endnote>
  <w:endnote w:type="continuationSeparator" w:id="0">
    <w:p w:rsidR="00CE0B6C" w:rsidRDefault="00CE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80"/>
    <w:family w:val="modern"/>
    <w:pitch w:val="default"/>
  </w:font>
  <w:font w:name="DejaVu Sans">
    <w:charset w:val="EE"/>
    <w:family w:val="swiss"/>
    <w:pitch w:val="variable"/>
  </w:font>
  <w:font w:name="Lohit Hindi">
    <w:altName w:val="MS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2C6842">
    <w:pPr>
      <w:pStyle w:val="Podnoje"/>
      <w:jc w:val="right"/>
    </w:pPr>
    <w:r>
      <w:fldChar w:fldCharType="begin"/>
    </w:r>
    <w:r w:rsidR="00FB79C4">
      <w:instrText xml:space="preserve"> PAGE   \* MERGEFORMAT </w:instrText>
    </w:r>
    <w:r>
      <w:fldChar w:fldCharType="separate"/>
    </w:r>
    <w:r w:rsidR="00D25FCF">
      <w:rPr>
        <w:noProof/>
      </w:rPr>
      <w:t>7</w:t>
    </w:r>
    <w:r>
      <w:rPr>
        <w:noProof/>
      </w:rPr>
      <w:fldChar w:fldCharType="end"/>
    </w:r>
  </w:p>
  <w:p w:rsidR="00A017FB" w:rsidRDefault="00A017F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>
    <w:pPr>
      <w:pStyle w:val="Podnoje"/>
      <w:jc w:val="right"/>
    </w:pPr>
  </w:p>
  <w:p w:rsidR="00A017FB" w:rsidRDefault="00A017F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B6C" w:rsidRDefault="00CE0B6C">
      <w:r>
        <w:separator/>
      </w:r>
    </w:p>
  </w:footnote>
  <w:footnote w:type="continuationSeparator" w:id="0">
    <w:p w:rsidR="00CE0B6C" w:rsidRDefault="00CE0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3163ED">
    <w:pPr>
      <w:pStyle w:val="Zaglavlje"/>
    </w:pPr>
  </w:p>
  <w:p w:rsidR="00A017FB" w:rsidRPr="00D23DF2" w:rsidRDefault="00A017FB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8F4CFE">
    <w:pPr>
      <w:pStyle w:val="Zaglavlje"/>
      <w:jc w:val="right"/>
      <w:rPr>
        <w:b/>
        <w:color w:val="7F7F7F" w:themeColor="text1" w:themeTint="80"/>
      </w:rPr>
    </w:pPr>
    <w:r w:rsidRPr="008F4CFE">
      <w:rPr>
        <w:b/>
        <w:color w:val="7F7F7F" w:themeColor="text1" w:themeTint="80"/>
      </w:rPr>
      <w:t>Obrazac B</w:t>
    </w:r>
    <w:r w:rsidR="00FF75BF">
      <w:rPr>
        <w:b/>
        <w:color w:val="7F7F7F" w:themeColor="text1" w:themeTint="80"/>
      </w:rPr>
      <w:t xml:space="preserve"> </w:t>
    </w:r>
    <w:r w:rsidRPr="008F4CFE">
      <w:rPr>
        <w:b/>
        <w:color w:val="7F7F7F" w:themeColor="text1" w:themeTint="80"/>
      </w:rPr>
      <w:t>1</w:t>
    </w:r>
  </w:p>
  <w:p w:rsidR="00FF75BF" w:rsidRPr="008F4CFE" w:rsidRDefault="0019107D" w:rsidP="00FF75BF">
    <w:pPr>
      <w:pStyle w:val="Zaglavlje"/>
      <w:rPr>
        <w:b/>
        <w:color w:val="7F7F7F" w:themeColor="text1" w:themeTint="80"/>
      </w:rPr>
    </w:pPr>
    <w:r>
      <w:rPr>
        <w:b/>
        <w:color w:val="7F7F7F" w:themeColor="text1" w:themeTint="80"/>
      </w:rPr>
      <w:t>2022</w:t>
    </w:r>
    <w:r w:rsidR="00FF75BF">
      <w:rPr>
        <w:b/>
        <w:color w:val="7F7F7F" w:themeColor="text1" w:themeTint="80"/>
      </w:rPr>
      <w:t>. godina</w:t>
    </w:r>
  </w:p>
  <w:p w:rsidR="00A017FB" w:rsidRDefault="00A017F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0A38B1"/>
    <w:multiLevelType w:val="hybridMultilevel"/>
    <w:tmpl w:val="480694D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163ED"/>
    <w:rsid w:val="00002BF3"/>
    <w:rsid w:val="00005FD6"/>
    <w:rsid w:val="00021A26"/>
    <w:rsid w:val="00023A57"/>
    <w:rsid w:val="00026E7F"/>
    <w:rsid w:val="000273F3"/>
    <w:rsid w:val="00027924"/>
    <w:rsid w:val="00031A49"/>
    <w:rsid w:val="00034A63"/>
    <w:rsid w:val="000374EF"/>
    <w:rsid w:val="00044F33"/>
    <w:rsid w:val="00046171"/>
    <w:rsid w:val="0005072D"/>
    <w:rsid w:val="00052FEA"/>
    <w:rsid w:val="00053D22"/>
    <w:rsid w:val="00055786"/>
    <w:rsid w:val="00060505"/>
    <w:rsid w:val="0006346B"/>
    <w:rsid w:val="000639FA"/>
    <w:rsid w:val="00066EFC"/>
    <w:rsid w:val="00070F0D"/>
    <w:rsid w:val="00074B02"/>
    <w:rsid w:val="00092880"/>
    <w:rsid w:val="00094843"/>
    <w:rsid w:val="00095FA9"/>
    <w:rsid w:val="000A1901"/>
    <w:rsid w:val="000A4004"/>
    <w:rsid w:val="000B40D3"/>
    <w:rsid w:val="000C7AF8"/>
    <w:rsid w:val="000D09F0"/>
    <w:rsid w:val="000D2855"/>
    <w:rsid w:val="000D5269"/>
    <w:rsid w:val="000D7717"/>
    <w:rsid w:val="000D79B5"/>
    <w:rsid w:val="000E1C0E"/>
    <w:rsid w:val="000E3112"/>
    <w:rsid w:val="000E4DC7"/>
    <w:rsid w:val="000E7D4F"/>
    <w:rsid w:val="000F33F0"/>
    <w:rsid w:val="000F655A"/>
    <w:rsid w:val="001040B1"/>
    <w:rsid w:val="00107712"/>
    <w:rsid w:val="00117284"/>
    <w:rsid w:val="00122E9A"/>
    <w:rsid w:val="001236A6"/>
    <w:rsid w:val="00125236"/>
    <w:rsid w:val="00125646"/>
    <w:rsid w:val="0013563B"/>
    <w:rsid w:val="001533C1"/>
    <w:rsid w:val="00154369"/>
    <w:rsid w:val="00157767"/>
    <w:rsid w:val="00165718"/>
    <w:rsid w:val="00170C3D"/>
    <w:rsid w:val="00171601"/>
    <w:rsid w:val="0017504C"/>
    <w:rsid w:val="001804AB"/>
    <w:rsid w:val="0019107D"/>
    <w:rsid w:val="001A6D23"/>
    <w:rsid w:val="001B264A"/>
    <w:rsid w:val="001B4E88"/>
    <w:rsid w:val="001C0B68"/>
    <w:rsid w:val="001C517C"/>
    <w:rsid w:val="001C7524"/>
    <w:rsid w:val="001D6FE2"/>
    <w:rsid w:val="001D71FE"/>
    <w:rsid w:val="001E4DB7"/>
    <w:rsid w:val="001E514E"/>
    <w:rsid w:val="001F70B9"/>
    <w:rsid w:val="00200044"/>
    <w:rsid w:val="00201C0E"/>
    <w:rsid w:val="00201CCD"/>
    <w:rsid w:val="00202A71"/>
    <w:rsid w:val="00203592"/>
    <w:rsid w:val="00206F20"/>
    <w:rsid w:val="002079C1"/>
    <w:rsid w:val="002100BB"/>
    <w:rsid w:val="00212DDF"/>
    <w:rsid w:val="00223312"/>
    <w:rsid w:val="00225154"/>
    <w:rsid w:val="00225611"/>
    <w:rsid w:val="00233AD7"/>
    <w:rsid w:val="0023568B"/>
    <w:rsid w:val="00236A14"/>
    <w:rsid w:val="002418C5"/>
    <w:rsid w:val="00243843"/>
    <w:rsid w:val="00243FD8"/>
    <w:rsid w:val="00246E15"/>
    <w:rsid w:val="00252E42"/>
    <w:rsid w:val="00267439"/>
    <w:rsid w:val="00267B78"/>
    <w:rsid w:val="00271B4F"/>
    <w:rsid w:val="0028028D"/>
    <w:rsid w:val="002809D2"/>
    <w:rsid w:val="00284C59"/>
    <w:rsid w:val="0029022D"/>
    <w:rsid w:val="002A08DE"/>
    <w:rsid w:val="002B65A8"/>
    <w:rsid w:val="002B70E0"/>
    <w:rsid w:val="002C0437"/>
    <w:rsid w:val="002C6842"/>
    <w:rsid w:val="002C7B9B"/>
    <w:rsid w:val="002D4B71"/>
    <w:rsid w:val="002D6C2C"/>
    <w:rsid w:val="002E26A0"/>
    <w:rsid w:val="002E68CB"/>
    <w:rsid w:val="002F10F6"/>
    <w:rsid w:val="003113A9"/>
    <w:rsid w:val="003163ED"/>
    <w:rsid w:val="00320E45"/>
    <w:rsid w:val="00325D20"/>
    <w:rsid w:val="00330A4F"/>
    <w:rsid w:val="00332443"/>
    <w:rsid w:val="00332EFB"/>
    <w:rsid w:val="00340137"/>
    <w:rsid w:val="00344E55"/>
    <w:rsid w:val="0035038F"/>
    <w:rsid w:val="00350831"/>
    <w:rsid w:val="003526CA"/>
    <w:rsid w:val="003565E5"/>
    <w:rsid w:val="003606A5"/>
    <w:rsid w:val="00363C09"/>
    <w:rsid w:val="003713A2"/>
    <w:rsid w:val="00372349"/>
    <w:rsid w:val="0037525E"/>
    <w:rsid w:val="00375995"/>
    <w:rsid w:val="00377055"/>
    <w:rsid w:val="00384E30"/>
    <w:rsid w:val="00385C6F"/>
    <w:rsid w:val="00391EB9"/>
    <w:rsid w:val="003927A9"/>
    <w:rsid w:val="00392A10"/>
    <w:rsid w:val="00394197"/>
    <w:rsid w:val="00394AF4"/>
    <w:rsid w:val="003A389D"/>
    <w:rsid w:val="003A756D"/>
    <w:rsid w:val="003B1409"/>
    <w:rsid w:val="003B3CF1"/>
    <w:rsid w:val="003B5A03"/>
    <w:rsid w:val="003B6C00"/>
    <w:rsid w:val="003C4744"/>
    <w:rsid w:val="003D4C05"/>
    <w:rsid w:val="003D6F78"/>
    <w:rsid w:val="003E10B7"/>
    <w:rsid w:val="003E3473"/>
    <w:rsid w:val="003E3CFF"/>
    <w:rsid w:val="003F7111"/>
    <w:rsid w:val="00403788"/>
    <w:rsid w:val="0040608D"/>
    <w:rsid w:val="004113C2"/>
    <w:rsid w:val="004170CA"/>
    <w:rsid w:val="004200EB"/>
    <w:rsid w:val="004211EB"/>
    <w:rsid w:val="00424110"/>
    <w:rsid w:val="0042442A"/>
    <w:rsid w:val="004325DA"/>
    <w:rsid w:val="0044183B"/>
    <w:rsid w:val="00443B3D"/>
    <w:rsid w:val="00444174"/>
    <w:rsid w:val="00446A3A"/>
    <w:rsid w:val="00447254"/>
    <w:rsid w:val="004557F3"/>
    <w:rsid w:val="00455882"/>
    <w:rsid w:val="0046289C"/>
    <w:rsid w:val="00464AF0"/>
    <w:rsid w:val="00464E52"/>
    <w:rsid w:val="004673F2"/>
    <w:rsid w:val="00470384"/>
    <w:rsid w:val="00474DB5"/>
    <w:rsid w:val="00476ED4"/>
    <w:rsid w:val="00482A2F"/>
    <w:rsid w:val="00484CF9"/>
    <w:rsid w:val="004864DA"/>
    <w:rsid w:val="00486FA2"/>
    <w:rsid w:val="004A0951"/>
    <w:rsid w:val="004A2D31"/>
    <w:rsid w:val="004A4092"/>
    <w:rsid w:val="004A48CB"/>
    <w:rsid w:val="004A5E58"/>
    <w:rsid w:val="004B0D7A"/>
    <w:rsid w:val="004B4527"/>
    <w:rsid w:val="004C2774"/>
    <w:rsid w:val="004C5C65"/>
    <w:rsid w:val="004D1DBC"/>
    <w:rsid w:val="004E2B61"/>
    <w:rsid w:val="004F4281"/>
    <w:rsid w:val="004F68AA"/>
    <w:rsid w:val="004F6EE2"/>
    <w:rsid w:val="005079B3"/>
    <w:rsid w:val="00510330"/>
    <w:rsid w:val="00515605"/>
    <w:rsid w:val="00523634"/>
    <w:rsid w:val="0053341C"/>
    <w:rsid w:val="00546082"/>
    <w:rsid w:val="00560353"/>
    <w:rsid w:val="00561874"/>
    <w:rsid w:val="005645C1"/>
    <w:rsid w:val="005654CC"/>
    <w:rsid w:val="00577E45"/>
    <w:rsid w:val="0058063D"/>
    <w:rsid w:val="00580E8E"/>
    <w:rsid w:val="00586B19"/>
    <w:rsid w:val="00590FF2"/>
    <w:rsid w:val="005939FE"/>
    <w:rsid w:val="005B2BBE"/>
    <w:rsid w:val="005B6FF4"/>
    <w:rsid w:val="005B7D0F"/>
    <w:rsid w:val="005C26A4"/>
    <w:rsid w:val="005C3BC7"/>
    <w:rsid w:val="005C3DE8"/>
    <w:rsid w:val="005C7C59"/>
    <w:rsid w:val="005D1955"/>
    <w:rsid w:val="005D4C18"/>
    <w:rsid w:val="005F2953"/>
    <w:rsid w:val="00601541"/>
    <w:rsid w:val="00603D1E"/>
    <w:rsid w:val="00624649"/>
    <w:rsid w:val="0062766E"/>
    <w:rsid w:val="006360D9"/>
    <w:rsid w:val="00642C60"/>
    <w:rsid w:val="00646054"/>
    <w:rsid w:val="00680600"/>
    <w:rsid w:val="0069118E"/>
    <w:rsid w:val="00693592"/>
    <w:rsid w:val="00697339"/>
    <w:rsid w:val="006978DC"/>
    <w:rsid w:val="006B1C30"/>
    <w:rsid w:val="006B5F34"/>
    <w:rsid w:val="006C66D2"/>
    <w:rsid w:val="006D09D5"/>
    <w:rsid w:val="006D64CB"/>
    <w:rsid w:val="006E0596"/>
    <w:rsid w:val="006F2E03"/>
    <w:rsid w:val="006F5CBE"/>
    <w:rsid w:val="00701C87"/>
    <w:rsid w:val="00703A08"/>
    <w:rsid w:val="00703E13"/>
    <w:rsid w:val="00706D98"/>
    <w:rsid w:val="00707169"/>
    <w:rsid w:val="007108F8"/>
    <w:rsid w:val="00712892"/>
    <w:rsid w:val="00716DCE"/>
    <w:rsid w:val="007257E1"/>
    <w:rsid w:val="00727351"/>
    <w:rsid w:val="007436A3"/>
    <w:rsid w:val="0075086E"/>
    <w:rsid w:val="007521CE"/>
    <w:rsid w:val="007545E3"/>
    <w:rsid w:val="00756772"/>
    <w:rsid w:val="007606F3"/>
    <w:rsid w:val="00764099"/>
    <w:rsid w:val="007729D1"/>
    <w:rsid w:val="00772D9A"/>
    <w:rsid w:val="00774104"/>
    <w:rsid w:val="0077733A"/>
    <w:rsid w:val="007834A2"/>
    <w:rsid w:val="007947C4"/>
    <w:rsid w:val="007947ED"/>
    <w:rsid w:val="00795935"/>
    <w:rsid w:val="00795A52"/>
    <w:rsid w:val="007A065C"/>
    <w:rsid w:val="007A1B85"/>
    <w:rsid w:val="007A408E"/>
    <w:rsid w:val="007A5D88"/>
    <w:rsid w:val="007B4B70"/>
    <w:rsid w:val="007C1DE5"/>
    <w:rsid w:val="007C5677"/>
    <w:rsid w:val="007D130F"/>
    <w:rsid w:val="007D5A5C"/>
    <w:rsid w:val="007F0BFC"/>
    <w:rsid w:val="007F3A6F"/>
    <w:rsid w:val="007F66C8"/>
    <w:rsid w:val="008115ED"/>
    <w:rsid w:val="008121FF"/>
    <w:rsid w:val="008277AB"/>
    <w:rsid w:val="0083071B"/>
    <w:rsid w:val="008322B8"/>
    <w:rsid w:val="00834106"/>
    <w:rsid w:val="00841B7E"/>
    <w:rsid w:val="00842236"/>
    <w:rsid w:val="00843532"/>
    <w:rsid w:val="00855D7E"/>
    <w:rsid w:val="00855DE7"/>
    <w:rsid w:val="0086022B"/>
    <w:rsid w:val="00872990"/>
    <w:rsid w:val="0087391D"/>
    <w:rsid w:val="00877B7A"/>
    <w:rsid w:val="00880D44"/>
    <w:rsid w:val="00883BCB"/>
    <w:rsid w:val="00886E53"/>
    <w:rsid w:val="00887973"/>
    <w:rsid w:val="00894AD4"/>
    <w:rsid w:val="00897BAF"/>
    <w:rsid w:val="008A2B9D"/>
    <w:rsid w:val="008B59B5"/>
    <w:rsid w:val="008B7543"/>
    <w:rsid w:val="008C0CF4"/>
    <w:rsid w:val="008C6724"/>
    <w:rsid w:val="008C6B22"/>
    <w:rsid w:val="008E6478"/>
    <w:rsid w:val="008F1AD3"/>
    <w:rsid w:val="008F4CFE"/>
    <w:rsid w:val="008F576F"/>
    <w:rsid w:val="009011F4"/>
    <w:rsid w:val="00904C01"/>
    <w:rsid w:val="00910096"/>
    <w:rsid w:val="00911216"/>
    <w:rsid w:val="0092334B"/>
    <w:rsid w:val="00925D75"/>
    <w:rsid w:val="009271F7"/>
    <w:rsid w:val="009273A7"/>
    <w:rsid w:val="00932472"/>
    <w:rsid w:val="00934A31"/>
    <w:rsid w:val="009404B1"/>
    <w:rsid w:val="00942D7C"/>
    <w:rsid w:val="009554C4"/>
    <w:rsid w:val="0096367A"/>
    <w:rsid w:val="00965CD4"/>
    <w:rsid w:val="00975541"/>
    <w:rsid w:val="00980479"/>
    <w:rsid w:val="009842F4"/>
    <w:rsid w:val="00990005"/>
    <w:rsid w:val="00993B4D"/>
    <w:rsid w:val="00994FED"/>
    <w:rsid w:val="00995214"/>
    <w:rsid w:val="009961DF"/>
    <w:rsid w:val="00997A00"/>
    <w:rsid w:val="009A08A5"/>
    <w:rsid w:val="009A109F"/>
    <w:rsid w:val="009A43A1"/>
    <w:rsid w:val="009B24B2"/>
    <w:rsid w:val="009B4C67"/>
    <w:rsid w:val="009C2DD1"/>
    <w:rsid w:val="009C315A"/>
    <w:rsid w:val="009C4FD6"/>
    <w:rsid w:val="009C6A2A"/>
    <w:rsid w:val="009C7818"/>
    <w:rsid w:val="009D2A37"/>
    <w:rsid w:val="009D6790"/>
    <w:rsid w:val="009F2651"/>
    <w:rsid w:val="009F2C8A"/>
    <w:rsid w:val="009F5FD3"/>
    <w:rsid w:val="00A017FB"/>
    <w:rsid w:val="00A11AA9"/>
    <w:rsid w:val="00A143DA"/>
    <w:rsid w:val="00A20817"/>
    <w:rsid w:val="00A2605F"/>
    <w:rsid w:val="00A272AB"/>
    <w:rsid w:val="00A360B8"/>
    <w:rsid w:val="00A4387E"/>
    <w:rsid w:val="00A46A93"/>
    <w:rsid w:val="00A5201C"/>
    <w:rsid w:val="00A57A1E"/>
    <w:rsid w:val="00A57ACB"/>
    <w:rsid w:val="00A60CD4"/>
    <w:rsid w:val="00A635E0"/>
    <w:rsid w:val="00A6675A"/>
    <w:rsid w:val="00A679D0"/>
    <w:rsid w:val="00A7306B"/>
    <w:rsid w:val="00A74CF7"/>
    <w:rsid w:val="00AA4519"/>
    <w:rsid w:val="00AB5BFB"/>
    <w:rsid w:val="00AB626E"/>
    <w:rsid w:val="00AC6AFB"/>
    <w:rsid w:val="00AD2ED3"/>
    <w:rsid w:val="00AD7F9C"/>
    <w:rsid w:val="00AE1CD3"/>
    <w:rsid w:val="00AE259D"/>
    <w:rsid w:val="00AE2741"/>
    <w:rsid w:val="00AE2862"/>
    <w:rsid w:val="00AE5AF7"/>
    <w:rsid w:val="00AE74A3"/>
    <w:rsid w:val="00B01B89"/>
    <w:rsid w:val="00B130D2"/>
    <w:rsid w:val="00B1713C"/>
    <w:rsid w:val="00B33542"/>
    <w:rsid w:val="00B339E6"/>
    <w:rsid w:val="00B37E67"/>
    <w:rsid w:val="00B4147E"/>
    <w:rsid w:val="00B45F20"/>
    <w:rsid w:val="00B534D9"/>
    <w:rsid w:val="00B72E66"/>
    <w:rsid w:val="00B91EAB"/>
    <w:rsid w:val="00B97F3E"/>
    <w:rsid w:val="00BA1D94"/>
    <w:rsid w:val="00BB61E8"/>
    <w:rsid w:val="00BC1C1A"/>
    <w:rsid w:val="00BC54C7"/>
    <w:rsid w:val="00BE4C57"/>
    <w:rsid w:val="00BF393E"/>
    <w:rsid w:val="00BF4AE9"/>
    <w:rsid w:val="00C06F50"/>
    <w:rsid w:val="00C1002C"/>
    <w:rsid w:val="00C14AAE"/>
    <w:rsid w:val="00C23CD9"/>
    <w:rsid w:val="00C303A8"/>
    <w:rsid w:val="00C31EEB"/>
    <w:rsid w:val="00C439FF"/>
    <w:rsid w:val="00C57C7D"/>
    <w:rsid w:val="00C830B9"/>
    <w:rsid w:val="00C84BA8"/>
    <w:rsid w:val="00C871CF"/>
    <w:rsid w:val="00C950E7"/>
    <w:rsid w:val="00C96D8C"/>
    <w:rsid w:val="00C9700B"/>
    <w:rsid w:val="00CA7B4F"/>
    <w:rsid w:val="00CB3E74"/>
    <w:rsid w:val="00CC0A24"/>
    <w:rsid w:val="00CC6149"/>
    <w:rsid w:val="00CD0C73"/>
    <w:rsid w:val="00CD2FED"/>
    <w:rsid w:val="00CD389F"/>
    <w:rsid w:val="00CD6877"/>
    <w:rsid w:val="00CD767D"/>
    <w:rsid w:val="00CE0363"/>
    <w:rsid w:val="00CE0631"/>
    <w:rsid w:val="00CE0B6C"/>
    <w:rsid w:val="00CE3EB2"/>
    <w:rsid w:val="00CF1DAA"/>
    <w:rsid w:val="00CF4B08"/>
    <w:rsid w:val="00D0231D"/>
    <w:rsid w:val="00D05175"/>
    <w:rsid w:val="00D1194E"/>
    <w:rsid w:val="00D12DCB"/>
    <w:rsid w:val="00D15039"/>
    <w:rsid w:val="00D23DF2"/>
    <w:rsid w:val="00D25890"/>
    <w:rsid w:val="00D25FCF"/>
    <w:rsid w:val="00D3402C"/>
    <w:rsid w:val="00D36D31"/>
    <w:rsid w:val="00D410BE"/>
    <w:rsid w:val="00D45380"/>
    <w:rsid w:val="00D472C8"/>
    <w:rsid w:val="00D50915"/>
    <w:rsid w:val="00D51A16"/>
    <w:rsid w:val="00D62CC7"/>
    <w:rsid w:val="00D63078"/>
    <w:rsid w:val="00D65100"/>
    <w:rsid w:val="00D6668F"/>
    <w:rsid w:val="00D728B4"/>
    <w:rsid w:val="00D75F23"/>
    <w:rsid w:val="00D80281"/>
    <w:rsid w:val="00D861C6"/>
    <w:rsid w:val="00D879E7"/>
    <w:rsid w:val="00D87AE1"/>
    <w:rsid w:val="00D91FCC"/>
    <w:rsid w:val="00D92059"/>
    <w:rsid w:val="00D93F8C"/>
    <w:rsid w:val="00DA36B4"/>
    <w:rsid w:val="00DC46F9"/>
    <w:rsid w:val="00DC76E4"/>
    <w:rsid w:val="00DD1A26"/>
    <w:rsid w:val="00DD4B7E"/>
    <w:rsid w:val="00DD793D"/>
    <w:rsid w:val="00DE1054"/>
    <w:rsid w:val="00DE4935"/>
    <w:rsid w:val="00DE4F46"/>
    <w:rsid w:val="00DE50A6"/>
    <w:rsid w:val="00DF13CD"/>
    <w:rsid w:val="00E027D8"/>
    <w:rsid w:val="00E029EE"/>
    <w:rsid w:val="00E11A4A"/>
    <w:rsid w:val="00E13155"/>
    <w:rsid w:val="00E262DA"/>
    <w:rsid w:val="00E33E2A"/>
    <w:rsid w:val="00E478BC"/>
    <w:rsid w:val="00E53AFB"/>
    <w:rsid w:val="00E641C1"/>
    <w:rsid w:val="00E6520A"/>
    <w:rsid w:val="00E660D3"/>
    <w:rsid w:val="00E72B5C"/>
    <w:rsid w:val="00E854B6"/>
    <w:rsid w:val="00E87207"/>
    <w:rsid w:val="00E8790B"/>
    <w:rsid w:val="00E91E60"/>
    <w:rsid w:val="00EA081F"/>
    <w:rsid w:val="00EA23D4"/>
    <w:rsid w:val="00EA4E42"/>
    <w:rsid w:val="00EA7BB5"/>
    <w:rsid w:val="00EB05D3"/>
    <w:rsid w:val="00EC36D3"/>
    <w:rsid w:val="00ED3D44"/>
    <w:rsid w:val="00ED4179"/>
    <w:rsid w:val="00EF20FF"/>
    <w:rsid w:val="00EF3D66"/>
    <w:rsid w:val="00EF4889"/>
    <w:rsid w:val="00F03572"/>
    <w:rsid w:val="00F16CDC"/>
    <w:rsid w:val="00F20B7B"/>
    <w:rsid w:val="00F2613B"/>
    <w:rsid w:val="00F3354A"/>
    <w:rsid w:val="00F470EB"/>
    <w:rsid w:val="00F47EE0"/>
    <w:rsid w:val="00F64F0C"/>
    <w:rsid w:val="00F72F12"/>
    <w:rsid w:val="00F84A47"/>
    <w:rsid w:val="00F84C04"/>
    <w:rsid w:val="00F9258E"/>
    <w:rsid w:val="00F9475B"/>
    <w:rsid w:val="00F9605D"/>
    <w:rsid w:val="00FA0939"/>
    <w:rsid w:val="00FA195E"/>
    <w:rsid w:val="00FA1F2C"/>
    <w:rsid w:val="00FA3174"/>
    <w:rsid w:val="00FA4D17"/>
    <w:rsid w:val="00FA4D1B"/>
    <w:rsid w:val="00FB55C0"/>
    <w:rsid w:val="00FB6D52"/>
    <w:rsid w:val="00FB79C4"/>
    <w:rsid w:val="00FC08C4"/>
    <w:rsid w:val="00FC1CF3"/>
    <w:rsid w:val="00FC29F6"/>
    <w:rsid w:val="00FC68C4"/>
    <w:rsid w:val="00FD31B0"/>
    <w:rsid w:val="00FD6F04"/>
    <w:rsid w:val="00FE14C1"/>
    <w:rsid w:val="00FE205E"/>
    <w:rsid w:val="00FE5DE6"/>
    <w:rsid w:val="00FE6027"/>
    <w:rsid w:val="00FF676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3DBC2DC"/>
  <w15:docId w15:val="{9F8099F2-D908-4550-95A5-5F775AC0E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sid w:val="00377055"/>
    <w:rPr>
      <w:sz w:val="21"/>
      <w:szCs w:val="21"/>
    </w:rPr>
  </w:style>
  <w:style w:type="character" w:customStyle="1" w:styleId="WW8Num2z0">
    <w:name w:val="WW8Num2z0"/>
    <w:rsid w:val="00377055"/>
    <w:rPr>
      <w:b w:val="0"/>
      <w:sz w:val="21"/>
      <w:szCs w:val="21"/>
    </w:rPr>
  </w:style>
  <w:style w:type="character" w:customStyle="1" w:styleId="WW8Num3z0">
    <w:name w:val="WW8Num3z0"/>
    <w:rsid w:val="00377055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377055"/>
    <w:rPr>
      <w:rFonts w:ascii="OpenSymbol" w:hAnsi="OpenSymbol" w:cs="OpenSymbol"/>
    </w:rPr>
  </w:style>
  <w:style w:type="character" w:customStyle="1" w:styleId="WW8Num4z0">
    <w:name w:val="WW8Num4z0"/>
    <w:rsid w:val="00377055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377055"/>
    <w:rPr>
      <w:rFonts w:ascii="OpenSymbol" w:hAnsi="OpenSymbol" w:cs="OpenSymbol"/>
    </w:rPr>
  </w:style>
  <w:style w:type="character" w:customStyle="1" w:styleId="Absatz-Standardschriftart">
    <w:name w:val="Absatz-Standardschriftart"/>
    <w:rsid w:val="00377055"/>
  </w:style>
  <w:style w:type="character" w:customStyle="1" w:styleId="WW-Absatz-Standardschriftart">
    <w:name w:val="WW-Absatz-Standardschriftart"/>
    <w:rsid w:val="00377055"/>
  </w:style>
  <w:style w:type="character" w:customStyle="1" w:styleId="WW-Absatz-Standardschriftart1">
    <w:name w:val="WW-Absatz-Standardschriftart1"/>
    <w:rsid w:val="00377055"/>
  </w:style>
  <w:style w:type="character" w:customStyle="1" w:styleId="WW-Absatz-Standardschriftart11">
    <w:name w:val="WW-Absatz-Standardschriftart11"/>
    <w:rsid w:val="00377055"/>
  </w:style>
  <w:style w:type="character" w:customStyle="1" w:styleId="WW-Absatz-Standardschriftart111">
    <w:name w:val="WW-Absatz-Standardschriftart111"/>
    <w:rsid w:val="00377055"/>
  </w:style>
  <w:style w:type="character" w:customStyle="1" w:styleId="WW-Absatz-Standardschriftart1111">
    <w:name w:val="WW-Absatz-Standardschriftart1111"/>
    <w:rsid w:val="00377055"/>
  </w:style>
  <w:style w:type="character" w:customStyle="1" w:styleId="WW-Absatz-Standardschriftart11111">
    <w:name w:val="WW-Absatz-Standardschriftart11111"/>
    <w:rsid w:val="00377055"/>
  </w:style>
  <w:style w:type="character" w:customStyle="1" w:styleId="WW-Absatz-Standardschriftart111111">
    <w:name w:val="WW-Absatz-Standardschriftart111111"/>
    <w:rsid w:val="00377055"/>
  </w:style>
  <w:style w:type="character" w:customStyle="1" w:styleId="WW-Absatz-Standardschriftart1111111">
    <w:name w:val="WW-Absatz-Standardschriftart1111111"/>
    <w:rsid w:val="00377055"/>
  </w:style>
  <w:style w:type="character" w:customStyle="1" w:styleId="WW8Num5z0">
    <w:name w:val="WW8Num5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sid w:val="00377055"/>
    <w:rPr>
      <w:b w:val="0"/>
      <w:i w:val="0"/>
      <w:sz w:val="20"/>
      <w:szCs w:val="20"/>
    </w:rPr>
  </w:style>
  <w:style w:type="character" w:customStyle="1" w:styleId="WW8Num9z0">
    <w:name w:val="WW8Num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sid w:val="00377055"/>
    <w:rPr>
      <w:b w:val="0"/>
      <w:i w:val="0"/>
      <w:sz w:val="20"/>
      <w:szCs w:val="20"/>
    </w:rPr>
  </w:style>
  <w:style w:type="character" w:customStyle="1" w:styleId="WW8Num10z0">
    <w:name w:val="WW8Num10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sid w:val="00377055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sid w:val="00377055"/>
    <w:rPr>
      <w:rFonts w:ascii="Wingdings" w:hAnsi="Wingdings"/>
    </w:rPr>
  </w:style>
  <w:style w:type="character" w:customStyle="1" w:styleId="WW8Num11z3">
    <w:name w:val="WW8Num11z3"/>
    <w:rsid w:val="00377055"/>
    <w:rPr>
      <w:rFonts w:ascii="Symbol" w:hAnsi="Symbol"/>
    </w:rPr>
  </w:style>
  <w:style w:type="character" w:customStyle="1" w:styleId="WW8Num11z4">
    <w:name w:val="WW8Num11z4"/>
    <w:rsid w:val="00377055"/>
    <w:rPr>
      <w:rFonts w:ascii="Courier New" w:hAnsi="Courier New" w:cs="Courier New"/>
    </w:rPr>
  </w:style>
  <w:style w:type="character" w:customStyle="1" w:styleId="WW8Num12z0">
    <w:name w:val="WW8Num12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sid w:val="00377055"/>
    <w:rPr>
      <w:sz w:val="20"/>
      <w:szCs w:val="20"/>
    </w:rPr>
  </w:style>
  <w:style w:type="character" w:customStyle="1" w:styleId="WW8Num14z0">
    <w:name w:val="WW8Num14z0"/>
    <w:rsid w:val="00377055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sid w:val="00377055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sid w:val="00377055"/>
    <w:rPr>
      <w:rFonts w:ascii="Wingdings" w:hAnsi="Wingdings"/>
    </w:rPr>
  </w:style>
  <w:style w:type="character" w:customStyle="1" w:styleId="WW8Num14z3">
    <w:name w:val="WW8Num14z3"/>
    <w:rsid w:val="00377055"/>
    <w:rPr>
      <w:rFonts w:ascii="Symbol" w:hAnsi="Symbol"/>
    </w:rPr>
  </w:style>
  <w:style w:type="character" w:customStyle="1" w:styleId="WW8Num14z4">
    <w:name w:val="WW8Num14z4"/>
    <w:rsid w:val="00377055"/>
    <w:rPr>
      <w:rFonts w:ascii="Courier New" w:hAnsi="Courier New" w:cs="Courier New"/>
    </w:rPr>
  </w:style>
  <w:style w:type="character" w:customStyle="1" w:styleId="WW8Num15z0">
    <w:name w:val="WW8Num15z0"/>
    <w:rsid w:val="00377055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sid w:val="00377055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sid w:val="00377055"/>
    <w:rPr>
      <w:rFonts w:ascii="Wingdings" w:hAnsi="Wingdings"/>
    </w:rPr>
  </w:style>
  <w:style w:type="character" w:customStyle="1" w:styleId="WW8Num15z3">
    <w:name w:val="WW8Num15z3"/>
    <w:rsid w:val="00377055"/>
    <w:rPr>
      <w:rFonts w:ascii="Symbol" w:hAnsi="Symbol"/>
    </w:rPr>
  </w:style>
  <w:style w:type="character" w:customStyle="1" w:styleId="WW8Num15z4">
    <w:name w:val="WW8Num15z4"/>
    <w:rsid w:val="00377055"/>
    <w:rPr>
      <w:rFonts w:ascii="Courier New" w:hAnsi="Courier New" w:cs="Courier New"/>
    </w:rPr>
  </w:style>
  <w:style w:type="character" w:customStyle="1" w:styleId="WW8Num16z0">
    <w:name w:val="WW8Num1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sid w:val="00377055"/>
    <w:rPr>
      <w:sz w:val="20"/>
      <w:szCs w:val="20"/>
    </w:rPr>
  </w:style>
  <w:style w:type="character" w:customStyle="1" w:styleId="WW8Num18z0">
    <w:name w:val="WW8Num1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sid w:val="00377055"/>
    <w:rPr>
      <w:b w:val="0"/>
      <w:i w:val="0"/>
      <w:sz w:val="20"/>
      <w:szCs w:val="20"/>
    </w:rPr>
  </w:style>
  <w:style w:type="character" w:customStyle="1" w:styleId="WW8Num20z0">
    <w:name w:val="WW8Num20z0"/>
    <w:rsid w:val="00377055"/>
    <w:rPr>
      <w:sz w:val="20"/>
      <w:szCs w:val="20"/>
    </w:rPr>
  </w:style>
  <w:style w:type="character" w:customStyle="1" w:styleId="WW8Num21z0">
    <w:name w:val="WW8Num21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sid w:val="00377055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sid w:val="00377055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sid w:val="00377055"/>
    <w:rPr>
      <w:rFonts w:ascii="Wingdings" w:hAnsi="Wingdings"/>
    </w:rPr>
  </w:style>
  <w:style w:type="character" w:customStyle="1" w:styleId="WW8Num22z3">
    <w:name w:val="WW8Num22z3"/>
    <w:rsid w:val="00377055"/>
    <w:rPr>
      <w:rFonts w:ascii="Symbol" w:hAnsi="Symbol"/>
    </w:rPr>
  </w:style>
  <w:style w:type="character" w:customStyle="1" w:styleId="WW8Num22z4">
    <w:name w:val="WW8Num22z4"/>
    <w:rsid w:val="00377055"/>
    <w:rPr>
      <w:rFonts w:ascii="Courier New" w:hAnsi="Courier New" w:cs="Courier New"/>
    </w:rPr>
  </w:style>
  <w:style w:type="character" w:customStyle="1" w:styleId="WW8Num23z0">
    <w:name w:val="WW8Num23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sid w:val="00377055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sid w:val="00377055"/>
    <w:rPr>
      <w:rFonts w:ascii="Wingdings" w:hAnsi="Wingdings"/>
    </w:rPr>
  </w:style>
  <w:style w:type="character" w:customStyle="1" w:styleId="WW8Num24z3">
    <w:name w:val="WW8Num24z3"/>
    <w:rsid w:val="00377055"/>
    <w:rPr>
      <w:rFonts w:ascii="Symbol" w:hAnsi="Symbol"/>
    </w:rPr>
  </w:style>
  <w:style w:type="character" w:customStyle="1" w:styleId="WW8Num24z4">
    <w:name w:val="WW8Num24z4"/>
    <w:rsid w:val="00377055"/>
    <w:rPr>
      <w:rFonts w:ascii="Courier New" w:hAnsi="Courier New" w:cs="Courier New"/>
    </w:rPr>
  </w:style>
  <w:style w:type="character" w:customStyle="1" w:styleId="WW-DefaultParagraphFont">
    <w:name w:val="WW-Default Paragraph Font"/>
    <w:rsid w:val="00377055"/>
  </w:style>
  <w:style w:type="character" w:customStyle="1" w:styleId="Teletype">
    <w:name w:val="Teletype"/>
    <w:rsid w:val="00377055"/>
    <w:rPr>
      <w:rFonts w:ascii="DejaVu Sans Mono" w:eastAsia="DejaVu Sans Mono" w:hAnsi="DejaVu Sans Mono" w:cs="DejaVu Sans Mono"/>
    </w:rPr>
  </w:style>
  <w:style w:type="character" w:styleId="Brojstranice">
    <w:name w:val="page number"/>
    <w:basedOn w:val="WW-DefaultParagraphFont"/>
    <w:rsid w:val="00377055"/>
  </w:style>
  <w:style w:type="character" w:customStyle="1" w:styleId="Bullets">
    <w:name w:val="Bullets"/>
    <w:rsid w:val="00377055"/>
    <w:rPr>
      <w:rFonts w:ascii="OpenSymbol" w:eastAsia="OpenSymbol" w:hAnsi="OpenSymbol" w:cs="OpenSymbol"/>
    </w:rPr>
  </w:style>
  <w:style w:type="character" w:customStyle="1" w:styleId="Grafikeoznake1">
    <w:name w:val="Grafičke oznake1"/>
    <w:rsid w:val="00377055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Tijeloteksta">
    <w:name w:val="Body Text"/>
    <w:basedOn w:val="Normal"/>
    <w:rsid w:val="00377055"/>
    <w:pPr>
      <w:spacing w:after="120"/>
    </w:pPr>
  </w:style>
  <w:style w:type="paragraph" w:styleId="Naslov">
    <w:name w:val="Title"/>
    <w:basedOn w:val="Naslov1"/>
    <w:next w:val="Podnaslov"/>
    <w:qFormat/>
    <w:rsid w:val="00377055"/>
  </w:style>
  <w:style w:type="paragraph" w:styleId="Podnaslov">
    <w:name w:val="Subtitle"/>
    <w:basedOn w:val="Naslov1"/>
    <w:next w:val="Tijeloteksta"/>
    <w:qFormat/>
    <w:rsid w:val="00377055"/>
    <w:pPr>
      <w:jc w:val="center"/>
    </w:pPr>
    <w:rPr>
      <w:i/>
      <w:iCs/>
    </w:rPr>
  </w:style>
  <w:style w:type="paragraph" w:styleId="Popis">
    <w:name w:val="List"/>
    <w:basedOn w:val="Tijeloteksta"/>
    <w:rsid w:val="00377055"/>
    <w:rPr>
      <w:rFonts w:ascii="Arial" w:hAnsi="Arial" w:cs="Tahoma"/>
    </w:rPr>
  </w:style>
  <w:style w:type="paragraph" w:customStyle="1" w:styleId="Opis">
    <w:name w:val="Opis"/>
    <w:basedOn w:val="Normal"/>
    <w:rsid w:val="00377055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rsid w:val="00377055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Opisslike">
    <w:name w:val="caption"/>
    <w:basedOn w:val="Normal"/>
    <w:qFormat/>
    <w:rsid w:val="00377055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rsid w:val="00377055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rsid w:val="0037705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377055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377055"/>
    <w:pPr>
      <w:suppressLineNumbers/>
    </w:pPr>
  </w:style>
  <w:style w:type="paragraph" w:customStyle="1" w:styleId="TableHeading">
    <w:name w:val="Table Heading"/>
    <w:basedOn w:val="TableContents"/>
    <w:rsid w:val="00377055"/>
    <w:pPr>
      <w:jc w:val="center"/>
    </w:pPr>
    <w:rPr>
      <w:b/>
      <w:bCs/>
    </w:rPr>
  </w:style>
  <w:style w:type="paragraph" w:customStyle="1" w:styleId="Framecontents">
    <w:name w:val="Frame contents"/>
    <w:basedOn w:val="Tijeloteksta"/>
    <w:rsid w:val="00377055"/>
  </w:style>
  <w:style w:type="paragraph" w:customStyle="1" w:styleId="Sadrajitablice">
    <w:name w:val="Sadržaji tablice"/>
    <w:basedOn w:val="Normal"/>
    <w:rsid w:val="00377055"/>
    <w:pPr>
      <w:suppressLineNumbers/>
    </w:pPr>
  </w:style>
  <w:style w:type="paragraph" w:customStyle="1" w:styleId="Naslovtablice">
    <w:name w:val="Naslov tablice"/>
    <w:basedOn w:val="Sadrajitablice"/>
    <w:rsid w:val="00377055"/>
    <w:pPr>
      <w:jc w:val="center"/>
    </w:pPr>
    <w:rPr>
      <w:b/>
      <w:bCs/>
    </w:rPr>
  </w:style>
  <w:style w:type="character" w:styleId="Hiperveza">
    <w:name w:val="Hyperlink"/>
    <w:rsid w:val="00925D75"/>
    <w:rPr>
      <w:color w:val="0000FF"/>
      <w:u w:val="single"/>
    </w:rPr>
  </w:style>
  <w:style w:type="character" w:styleId="SlijeenaHiperveza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Referencakomentara">
    <w:name w:val="annotation reference"/>
    <w:rsid w:val="005654C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654CC"/>
    <w:rPr>
      <w:sz w:val="20"/>
      <w:szCs w:val="20"/>
    </w:rPr>
  </w:style>
  <w:style w:type="character" w:customStyle="1" w:styleId="TekstkomentaraChar">
    <w:name w:val="Tekst komentara Char"/>
    <w:link w:val="Tekstkomentara"/>
    <w:rsid w:val="005654CC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rsid w:val="005654CC"/>
    <w:rPr>
      <w:b/>
      <w:bCs/>
    </w:rPr>
  </w:style>
  <w:style w:type="character" w:customStyle="1" w:styleId="PredmetkomentaraChar">
    <w:name w:val="Predmet komentara Char"/>
    <w:link w:val="Predmetkomentara"/>
    <w:rsid w:val="005654CC"/>
    <w:rPr>
      <w:b/>
      <w:bCs/>
      <w:lang w:eastAsia="ar-SA"/>
    </w:rPr>
  </w:style>
  <w:style w:type="paragraph" w:styleId="Tekstbalonia">
    <w:name w:val="Balloon Text"/>
    <w:basedOn w:val="Normal"/>
    <w:link w:val="TekstbaloniaChar"/>
    <w:rsid w:val="005654C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PodnojeChar">
    <w:name w:val="Podnožje Char"/>
    <w:link w:val="Podnoje"/>
    <w:uiPriority w:val="99"/>
    <w:rsid w:val="00D23DF2"/>
    <w:rPr>
      <w:sz w:val="24"/>
      <w:szCs w:val="24"/>
      <w:lang w:eastAsia="ar-SA"/>
    </w:rPr>
  </w:style>
  <w:style w:type="character" w:customStyle="1" w:styleId="ZaglavljeChar">
    <w:name w:val="Zaglavlje Char"/>
    <w:link w:val="Zaglavlje"/>
    <w:uiPriority w:val="99"/>
    <w:rsid w:val="00F72F12"/>
    <w:rPr>
      <w:sz w:val="24"/>
      <w:szCs w:val="24"/>
      <w:lang w:eastAsia="ar-SA"/>
    </w:rPr>
  </w:style>
  <w:style w:type="character" w:styleId="Naglaeno">
    <w:name w:val="Strong"/>
    <w:qFormat/>
    <w:rsid w:val="00FE6027"/>
    <w:rPr>
      <w:b/>
      <w:bCs/>
    </w:rPr>
  </w:style>
  <w:style w:type="paragraph" w:styleId="Tekstfusnote">
    <w:name w:val="footnote text"/>
    <w:basedOn w:val="Normal"/>
    <w:link w:val="TekstfusnoteChar"/>
    <w:rsid w:val="000D09F0"/>
    <w:rPr>
      <w:sz w:val="20"/>
      <w:szCs w:val="20"/>
    </w:rPr>
  </w:style>
  <w:style w:type="character" w:customStyle="1" w:styleId="TekstfusnoteChar">
    <w:name w:val="Tekst fusnote Char"/>
    <w:link w:val="Tekstfusnote"/>
    <w:rsid w:val="000D09F0"/>
    <w:rPr>
      <w:lang w:eastAsia="ar-SA"/>
    </w:rPr>
  </w:style>
  <w:style w:type="character" w:styleId="Referencafusnote">
    <w:name w:val="footnote reference"/>
    <w:rsid w:val="000D09F0"/>
    <w:rPr>
      <w:vertAlign w:val="superscript"/>
    </w:rPr>
  </w:style>
  <w:style w:type="table" w:styleId="Reetkatablice">
    <w:name w:val="Table Grid"/>
    <w:basedOn w:val="Obinatablica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Style">
    <w:name w:val="Default Style"/>
    <w:rsid w:val="00375995"/>
    <w:pPr>
      <w:suppressAutoHyphens/>
      <w:spacing w:after="200" w:line="276" w:lineRule="auto"/>
    </w:pPr>
    <w:rPr>
      <w:rFonts w:ascii="Calibri" w:eastAsia="DejaVu Sans" w:hAnsi="Calibri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0B364-AE0B-47C7-B9D0-81F377FAC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1422</Words>
  <Characters>8108</Characters>
  <Application>Microsoft Office Word</Application>
  <DocSecurity>0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UZUVRH</dc:creator>
  <cp:lastModifiedBy>LaraDombaj</cp:lastModifiedBy>
  <cp:revision>20</cp:revision>
  <cp:lastPrinted>2016-02-04T11:58:00Z</cp:lastPrinted>
  <dcterms:created xsi:type="dcterms:W3CDTF">2019-02-04T12:49:00Z</dcterms:created>
  <dcterms:modified xsi:type="dcterms:W3CDTF">2022-02-21T12:35:00Z</dcterms:modified>
</cp:coreProperties>
</file>